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0B521" w14:textId="30B28281" w:rsidR="00FA4F16" w:rsidRPr="00E45DE5" w:rsidRDefault="00B33F06" w:rsidP="00FA4F16">
      <w:pPr>
        <w:suppressAutoHyphens w:val="0"/>
        <w:autoSpaceDE w:val="0"/>
        <w:autoSpaceDN w:val="0"/>
        <w:spacing w:after="20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 w:rsidRPr="00E45DE5">
        <w:rPr>
          <w:rFonts w:ascii="Arial" w:hAnsi="Arial" w:cs="Arial"/>
          <w:sz w:val="22"/>
          <w:szCs w:val="22"/>
          <w:lang w:eastAsia="pl-PL"/>
        </w:rPr>
        <w:t xml:space="preserve">Załącznik nr </w:t>
      </w:r>
      <w:r w:rsidR="00F54B63">
        <w:rPr>
          <w:rFonts w:ascii="Arial" w:hAnsi="Arial" w:cs="Arial"/>
          <w:sz w:val="22"/>
          <w:szCs w:val="22"/>
          <w:lang w:eastAsia="pl-PL"/>
        </w:rPr>
        <w:t>7</w:t>
      </w:r>
      <w:r w:rsidR="00FA4F16" w:rsidRPr="00E45DE5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7741769A" w14:textId="77777777" w:rsidR="00FA4F16" w:rsidRPr="00E45DE5" w:rsidRDefault="00FA4F16" w:rsidP="00FA4F16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E45DE5">
        <w:rPr>
          <w:rFonts w:ascii="Arial" w:hAnsi="Arial" w:cs="Arial"/>
          <w:b/>
          <w:szCs w:val="22"/>
          <w:lang w:eastAsia="pl-PL"/>
        </w:rPr>
        <w:t>Wykaz osób</w:t>
      </w:r>
    </w:p>
    <w:p w14:paraId="256FFB0C" w14:textId="77777777" w:rsidR="00FA4F16" w:rsidRPr="00E45DE5" w:rsidRDefault="00FA4F16" w:rsidP="00FA4F16">
      <w:pPr>
        <w:suppressAutoHyphens w:val="0"/>
        <w:autoSpaceDE w:val="0"/>
        <w:autoSpaceDN w:val="0"/>
        <w:spacing w:after="120"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E45DE5">
        <w:rPr>
          <w:rFonts w:ascii="Arial" w:hAnsi="Arial" w:cs="Arial"/>
          <w:b/>
          <w:szCs w:val="22"/>
          <w:lang w:eastAsia="pl-PL"/>
        </w:rPr>
        <w:t>skierowanych przez Wykonawcę do realizacji zamówienia publicznego</w:t>
      </w:r>
    </w:p>
    <w:p w14:paraId="4CF2205B" w14:textId="77777777" w:rsidR="003A2138" w:rsidRPr="00E45DE5" w:rsidRDefault="003A2138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7245E1F0" w14:textId="77777777" w:rsidR="001E198D" w:rsidRPr="00E45DE5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45DE5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7DF9AF24" w14:textId="77777777" w:rsidR="001E198D" w:rsidRPr="00E45DE5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45DE5">
        <w:rPr>
          <w:rFonts w:ascii="Arial" w:eastAsia="Calibri" w:hAnsi="Arial" w:cs="Arial"/>
          <w:sz w:val="22"/>
          <w:szCs w:val="22"/>
        </w:rPr>
        <w:t>…………………………………..…………………………….……………………………………………………………………………………………………</w:t>
      </w:r>
    </w:p>
    <w:p w14:paraId="6EC0FB20" w14:textId="77777777" w:rsidR="001E198D" w:rsidRPr="00E45DE5" w:rsidRDefault="001E198D" w:rsidP="001E198D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 w:rsidRPr="00E45DE5">
        <w:rPr>
          <w:rFonts w:ascii="Arial" w:eastAsia="Calibri" w:hAnsi="Arial" w:cs="Arial"/>
          <w:i/>
          <w:sz w:val="20"/>
          <w:szCs w:val="20"/>
        </w:rPr>
        <w:t xml:space="preserve">                           (podać imię i nazwisko osoby/osób uprawnionych do reprezentowania Wykonawcy)</w:t>
      </w:r>
    </w:p>
    <w:p w14:paraId="7C6EEEFC" w14:textId="77777777" w:rsidR="001E198D" w:rsidRPr="00E45DE5" w:rsidRDefault="001E198D" w:rsidP="001E198D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46D33D32" w14:textId="77777777" w:rsidR="001E198D" w:rsidRPr="00E45DE5" w:rsidRDefault="001E198D" w:rsidP="001E198D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45DE5">
        <w:rPr>
          <w:rFonts w:ascii="Arial" w:eastAsia="Calibri" w:hAnsi="Arial" w:cs="Arial"/>
          <w:sz w:val="22"/>
          <w:szCs w:val="22"/>
        </w:rPr>
        <w:t xml:space="preserve">działając w imieniu i na rzecz Wykonawcy/Wykonawców wspólnie ubiegających się o udzielenie zamówienia: </w:t>
      </w:r>
    </w:p>
    <w:p w14:paraId="30DF868D" w14:textId="77777777" w:rsidR="001E198D" w:rsidRPr="00E45DE5" w:rsidRDefault="001E198D" w:rsidP="001E198D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45DE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……………………………………………………………………………………………………………………………………………………………………..</w:t>
      </w:r>
    </w:p>
    <w:p w14:paraId="0A398B78" w14:textId="77777777" w:rsidR="001E198D" w:rsidRPr="00E45DE5" w:rsidRDefault="001E198D" w:rsidP="001E198D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 w:rsidRPr="00E45DE5">
        <w:rPr>
          <w:rFonts w:ascii="Arial" w:eastAsia="Calibri" w:hAnsi="Arial" w:cs="Arial"/>
          <w:i/>
          <w:sz w:val="20"/>
          <w:szCs w:val="20"/>
        </w:rPr>
        <w:t>(podać nazwę (firmę) i adres Wykonawcy/Wykonawców wspólnie ubiegających się o udzielenie zamówienia)</w:t>
      </w:r>
    </w:p>
    <w:p w14:paraId="2F847B8A" w14:textId="77777777" w:rsidR="00FA4F16" w:rsidRPr="00E45DE5" w:rsidRDefault="00FA4F16" w:rsidP="001E198D">
      <w:pPr>
        <w:suppressAutoHyphens w:val="0"/>
        <w:autoSpaceDE w:val="0"/>
        <w:autoSpaceDN w:val="0"/>
        <w:spacing w:line="276" w:lineRule="auto"/>
        <w:ind w:left="426"/>
        <w:jc w:val="center"/>
        <w:rPr>
          <w:rFonts w:ascii="Arial" w:hAnsi="Arial" w:cs="Arial"/>
          <w:b/>
          <w:sz w:val="16"/>
          <w:szCs w:val="16"/>
          <w:lang w:eastAsia="pl-PL"/>
        </w:rPr>
      </w:pPr>
    </w:p>
    <w:p w14:paraId="0884267E" w14:textId="51CD23BE" w:rsidR="00FA4F16" w:rsidRPr="00E45DE5" w:rsidRDefault="00FA4F16" w:rsidP="00F81A1E">
      <w:pPr>
        <w:suppressAutoHyphens w:val="0"/>
        <w:autoSpaceDE w:val="0"/>
        <w:autoSpaceDN w:val="0"/>
        <w:spacing w:line="276" w:lineRule="auto"/>
        <w:ind w:left="426" w:right="253"/>
        <w:jc w:val="both"/>
        <w:rPr>
          <w:rFonts w:ascii="Arial" w:hAnsi="Arial" w:cs="Arial"/>
          <w:b/>
          <w:i/>
          <w:sz w:val="23"/>
          <w:szCs w:val="23"/>
        </w:rPr>
      </w:pPr>
      <w:r w:rsidRPr="00E45DE5">
        <w:rPr>
          <w:rFonts w:ascii="Arial" w:hAnsi="Arial" w:cs="Arial"/>
          <w:sz w:val="22"/>
          <w:szCs w:val="22"/>
          <w:lang w:eastAsia="pl-PL"/>
        </w:rPr>
        <w:t xml:space="preserve">przedstawiamy na potrzeby postępowania o udzielenie zamówienia publicznego prowadzonego przez </w:t>
      </w:r>
      <w:r w:rsidRPr="00E45DE5">
        <w:rPr>
          <w:rFonts w:ascii="Arial" w:hAnsi="Arial" w:cs="Arial"/>
          <w:spacing w:val="2"/>
          <w:sz w:val="22"/>
          <w:szCs w:val="22"/>
          <w:lang w:eastAsia="pl-PL"/>
        </w:rPr>
        <w:t>Zamawiającego: Miasto Zamość, Rynek Wielki 13, 22-400 Zamość w trybie podstawowym na podstawie art. 275 pkt 1 ustawy z dnia 11 września 2019 r. Prawo zamówień publicznych (tekst jedn. Dz.U. z 202</w:t>
      </w:r>
      <w:r w:rsidR="006D01F0" w:rsidRPr="00E45DE5">
        <w:rPr>
          <w:rFonts w:ascii="Arial" w:hAnsi="Arial" w:cs="Arial"/>
          <w:spacing w:val="2"/>
          <w:sz w:val="22"/>
          <w:szCs w:val="22"/>
          <w:lang w:eastAsia="pl-PL"/>
        </w:rPr>
        <w:t>4</w:t>
      </w:r>
      <w:r w:rsidRPr="00E45DE5">
        <w:rPr>
          <w:rFonts w:ascii="Arial" w:hAnsi="Arial" w:cs="Arial"/>
          <w:spacing w:val="2"/>
          <w:sz w:val="22"/>
          <w:szCs w:val="22"/>
          <w:lang w:eastAsia="pl-PL"/>
        </w:rPr>
        <w:t xml:space="preserve"> r. poz. 1</w:t>
      </w:r>
      <w:r w:rsidR="006D01F0" w:rsidRPr="00E45DE5">
        <w:rPr>
          <w:rFonts w:ascii="Arial" w:hAnsi="Arial" w:cs="Arial"/>
          <w:spacing w:val="2"/>
          <w:sz w:val="22"/>
          <w:szCs w:val="22"/>
          <w:lang w:eastAsia="pl-PL"/>
        </w:rPr>
        <w:t>320</w:t>
      </w:r>
      <w:r w:rsidRPr="00E45DE5">
        <w:rPr>
          <w:rFonts w:ascii="Arial" w:hAnsi="Arial" w:cs="Arial"/>
          <w:spacing w:val="2"/>
          <w:sz w:val="22"/>
          <w:szCs w:val="22"/>
          <w:lang w:eastAsia="pl-PL"/>
        </w:rPr>
        <w:t>)</w:t>
      </w:r>
      <w:r w:rsidRPr="00E45DE5">
        <w:rPr>
          <w:rFonts w:ascii="Arial" w:hAnsi="Arial" w:cs="Arial"/>
          <w:sz w:val="22"/>
          <w:szCs w:val="22"/>
          <w:lang w:eastAsia="pl-PL"/>
        </w:rPr>
        <w:t xml:space="preserve"> pod nazwą </w:t>
      </w:r>
      <w:r w:rsidR="00112EBA" w:rsidRPr="00E45DE5">
        <w:rPr>
          <w:rFonts w:ascii="Arial" w:hAnsi="Arial" w:cs="Arial"/>
          <w:b/>
          <w:i/>
        </w:rPr>
        <w:t>Pełnienie nadzoru inwestorskiego nad rozbudową</w:t>
      </w:r>
      <w:r w:rsidR="00632C49">
        <w:rPr>
          <w:rFonts w:ascii="Arial" w:hAnsi="Arial" w:cs="Arial"/>
          <w:b/>
          <w:i/>
        </w:rPr>
        <w:t xml:space="preserve"> drogi powiatowej nr 3351L (ul. </w:t>
      </w:r>
      <w:r w:rsidR="00112EBA" w:rsidRPr="00E45DE5">
        <w:rPr>
          <w:rFonts w:ascii="Arial" w:hAnsi="Arial" w:cs="Arial"/>
          <w:b/>
          <w:i/>
        </w:rPr>
        <w:t xml:space="preserve">Peowiaków) w km od 0+000,00 do km 0+881,44 i drogi powiatowej nr 3332L (ul. Przemysłowej) od km 0+012,00 do km 0+078,39 w </w:t>
      </w:r>
      <w:r w:rsidR="00112EBA" w:rsidRPr="00BD179F">
        <w:rPr>
          <w:rFonts w:ascii="Arial" w:hAnsi="Arial" w:cs="Arial"/>
          <w:b/>
          <w:i/>
        </w:rPr>
        <w:t>Zamościu</w:t>
      </w:r>
      <w:r w:rsidR="00D51F32" w:rsidRPr="00BD179F">
        <w:rPr>
          <w:rFonts w:ascii="Arial" w:hAnsi="Arial" w:cs="Arial"/>
          <w:b/>
          <w:bCs/>
          <w:i/>
          <w:szCs w:val="23"/>
          <w:lang w:eastAsia="en-US"/>
        </w:rPr>
        <w:t xml:space="preserve"> </w:t>
      </w:r>
      <w:r w:rsidR="003A2138" w:rsidRPr="00BD179F">
        <w:rPr>
          <w:rFonts w:ascii="Arial" w:hAnsi="Arial" w:cs="Arial"/>
          <w:b/>
          <w:i/>
        </w:rPr>
        <w:t xml:space="preserve">(znak sprawy: </w:t>
      </w:r>
      <w:r w:rsidR="00BD179F" w:rsidRPr="00BD179F">
        <w:rPr>
          <w:rFonts w:ascii="Arial" w:hAnsi="Arial" w:cs="Arial"/>
          <w:b/>
          <w:i/>
        </w:rPr>
        <w:t>RIM.272.24.</w:t>
      </w:r>
      <w:r w:rsidR="00C75589" w:rsidRPr="00BD179F">
        <w:rPr>
          <w:rFonts w:ascii="Arial" w:hAnsi="Arial" w:cs="Arial"/>
          <w:b/>
          <w:i/>
        </w:rPr>
        <w:t>2026.MT</w:t>
      </w:r>
      <w:r w:rsidR="003A2138" w:rsidRPr="00BD179F">
        <w:rPr>
          <w:rFonts w:ascii="Arial" w:hAnsi="Arial" w:cs="Arial"/>
          <w:b/>
          <w:i/>
        </w:rPr>
        <w:t>)</w:t>
      </w:r>
      <w:r w:rsidR="003A2138" w:rsidRPr="00E45DE5">
        <w:rPr>
          <w:szCs w:val="22"/>
        </w:rPr>
        <w:t xml:space="preserve"> </w:t>
      </w:r>
      <w:r w:rsidRPr="00E45DE5">
        <w:rPr>
          <w:rFonts w:ascii="Arial" w:hAnsi="Arial" w:cs="Arial"/>
          <w:sz w:val="22"/>
          <w:szCs w:val="22"/>
          <w:lang w:eastAsia="pl-PL"/>
        </w:rPr>
        <w:t xml:space="preserve">wykaz osób skierowanych do realizacji zamówienia publicznego:  </w:t>
      </w:r>
    </w:p>
    <w:p w14:paraId="11965FDF" w14:textId="77777777" w:rsidR="00FA4F16" w:rsidRPr="00E45DE5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16"/>
          <w:szCs w:val="16"/>
          <w:lang w:eastAsia="pl-PL"/>
        </w:rPr>
      </w:pPr>
    </w:p>
    <w:tbl>
      <w:tblPr>
        <w:tblW w:w="1443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1716"/>
        <w:gridCol w:w="3402"/>
        <w:gridCol w:w="3119"/>
        <w:gridCol w:w="1569"/>
        <w:gridCol w:w="1691"/>
        <w:gridCol w:w="2169"/>
      </w:tblGrid>
      <w:tr w:rsidR="00660B30" w:rsidRPr="00E45DE5" w14:paraId="1E452671" w14:textId="77777777" w:rsidTr="00E45DE5">
        <w:trPr>
          <w:trHeight w:val="386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F2C62AA" w14:textId="77777777" w:rsidR="00660B30" w:rsidRPr="00E45DE5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4D1EEB8" w14:textId="77777777" w:rsidR="00660B30" w:rsidRPr="00E45DE5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4BFF651" w14:textId="77777777" w:rsidR="00660B30" w:rsidRPr="00E45DE5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</w:rPr>
            </w:pPr>
            <w:r w:rsidRPr="00E45DE5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3594370" w14:textId="77777777" w:rsidR="00660B30" w:rsidRPr="00E45DE5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527CFA80" w14:textId="77777777" w:rsidR="00660B30" w:rsidRPr="00E45DE5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FA2E009" w14:textId="77777777" w:rsidR="00660B30" w:rsidRPr="00E45DE5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E45DE5">
              <w:rPr>
                <w:rFonts w:ascii="Arial" w:hAnsi="Arial" w:cs="Arial"/>
                <w:b/>
                <w:sz w:val="20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6798373" w14:textId="77777777" w:rsidR="00660B30" w:rsidRPr="00E45DE5" w:rsidRDefault="00660B30" w:rsidP="00BD2458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3EB4A5E0" w14:textId="77777777" w:rsidR="00660B30" w:rsidRPr="00E45DE5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E45DE5">
              <w:rPr>
                <w:rFonts w:ascii="Arial" w:hAnsi="Arial" w:cs="Arial"/>
                <w:b/>
                <w:sz w:val="20"/>
              </w:rPr>
              <w:t xml:space="preserve">Kwalifikacje zawodowe, uprawnienia budowlane </w:t>
            </w:r>
          </w:p>
          <w:p w14:paraId="334C46B6" w14:textId="7B81FC8F" w:rsidR="00660B30" w:rsidRPr="00E45DE5" w:rsidRDefault="00660B30" w:rsidP="00660B30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45DE5">
              <w:rPr>
                <w:rFonts w:ascii="Arial" w:hAnsi="Arial" w:cs="Arial"/>
                <w:b/>
                <w:i/>
                <w:sz w:val="20"/>
              </w:rPr>
              <w:t>(wpisać specjalność, zakres i numer uprawnień budowlanych  oraz posiadane kwalifikacje)</w:t>
            </w:r>
            <w:r w:rsidRPr="00E45DE5">
              <w:rPr>
                <w:rFonts w:ascii="Arial" w:hAnsi="Arial" w:cs="Arial"/>
                <w:b/>
                <w:i/>
                <w:vertAlign w:val="superscript"/>
              </w:rPr>
              <w:t>(</w:t>
            </w:r>
            <w:r w:rsidRPr="00E45DE5">
              <w:rPr>
                <w:rFonts w:ascii="Arial" w:hAnsi="Arial" w:cs="Arial"/>
                <w:b/>
                <w:vertAlign w:val="superscript"/>
              </w:rPr>
              <w:t>1)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04180C6" w14:textId="77777777" w:rsidR="00660B30" w:rsidRPr="00E45DE5" w:rsidRDefault="00660B30" w:rsidP="00BD2458">
            <w:pPr>
              <w:pStyle w:val="Tekstpodstawowy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3BF5D870" w14:textId="77777777" w:rsidR="00660B30" w:rsidRPr="00E45DE5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617D167B" w14:textId="77777777" w:rsidR="00660B30" w:rsidRPr="00E45DE5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45DE5">
              <w:rPr>
                <w:rFonts w:ascii="Arial" w:hAnsi="Arial" w:cs="Arial"/>
                <w:b/>
                <w:sz w:val="20"/>
              </w:rPr>
              <w:t xml:space="preserve">Doświadczenie </w:t>
            </w:r>
            <w:r w:rsidRPr="00E45DE5">
              <w:rPr>
                <w:rFonts w:ascii="Arial" w:hAnsi="Arial" w:cs="Arial"/>
                <w:b/>
                <w:vertAlign w:val="superscript"/>
              </w:rPr>
              <w:t>(1)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6D445B4" w14:textId="77777777" w:rsidR="00660B30" w:rsidRPr="00E45DE5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6882B5C6" w14:textId="77777777" w:rsidR="00660B30" w:rsidRPr="00E45DE5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9844D49" w14:textId="77777777" w:rsidR="00660B30" w:rsidRPr="00E45DE5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E45DE5">
              <w:rPr>
                <w:rFonts w:ascii="Arial" w:hAnsi="Arial" w:cs="Arial"/>
                <w:b/>
                <w:sz w:val="20"/>
              </w:rPr>
              <w:t>Wykształcenie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6395D9FC" w14:textId="77777777" w:rsidR="00660B30" w:rsidRPr="00E45DE5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6D88B1E" w14:textId="77777777" w:rsidR="00660B30" w:rsidRPr="00E45DE5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C5DA6F6" w14:textId="77777777" w:rsidR="00660B30" w:rsidRPr="00E45DE5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E45DE5">
              <w:rPr>
                <w:rFonts w:ascii="Arial" w:hAnsi="Arial" w:cs="Arial"/>
                <w:b/>
                <w:sz w:val="20"/>
              </w:rPr>
              <w:t>Zakres wykonywanych czynności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6FDAF385" w14:textId="77777777" w:rsidR="00660B30" w:rsidRPr="00E45DE5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5">
              <w:rPr>
                <w:rFonts w:ascii="Arial" w:hAnsi="Arial" w:cs="Arial"/>
                <w:sz w:val="20"/>
                <w:szCs w:val="20"/>
              </w:rPr>
              <w:t>Informacja                               o podstawie                           do dysponowania osobą przez Wykonawcę</w:t>
            </w:r>
          </w:p>
          <w:p w14:paraId="3DBD3272" w14:textId="77777777" w:rsidR="00660B30" w:rsidRPr="00E45DE5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E45DE5">
              <w:rPr>
                <w:rFonts w:ascii="Arial" w:hAnsi="Arial" w:cs="Arial"/>
                <w:b/>
                <w:i/>
                <w:sz w:val="20"/>
                <w:szCs w:val="20"/>
              </w:rPr>
              <w:t>(należy wskazać podstawę do dysponowania osobą)</w:t>
            </w:r>
          </w:p>
        </w:tc>
      </w:tr>
      <w:tr w:rsidR="00660B30" w:rsidRPr="00E45DE5" w14:paraId="2B457AB9" w14:textId="77777777" w:rsidTr="00E45DE5">
        <w:trPr>
          <w:trHeight w:val="284"/>
          <w:jc w:val="center"/>
        </w:trPr>
        <w:tc>
          <w:tcPr>
            <w:tcW w:w="767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nil"/>
            </w:tcBorders>
          </w:tcPr>
          <w:p w14:paraId="5DE08D86" w14:textId="77777777" w:rsidR="00660B30" w:rsidRPr="00E45DE5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A22AAB" w14:textId="77777777" w:rsidR="00660B30" w:rsidRPr="00E45DE5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4BA58F" w14:textId="77777777" w:rsidR="00660B30" w:rsidRPr="00E45DE5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1B24B6" w14:textId="77777777" w:rsidR="00660B30" w:rsidRPr="00E45DE5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6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5C11B8" w14:textId="77777777" w:rsidR="00660B30" w:rsidRPr="00E45DE5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91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E206AC7" w14:textId="77777777" w:rsidR="00660B30" w:rsidRPr="00E45DE5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16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double" w:sz="2" w:space="0" w:color="000000"/>
            </w:tcBorders>
          </w:tcPr>
          <w:p w14:paraId="4CAD3134" w14:textId="77777777" w:rsidR="00660B30" w:rsidRPr="00E45DE5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D51F32" w:rsidRPr="00E45DE5" w14:paraId="14814A0D" w14:textId="77777777" w:rsidTr="00E45DE5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D517" w14:textId="77777777" w:rsidR="00D51F32" w:rsidRPr="00E45DE5" w:rsidRDefault="00D51F32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D88A94" w14:textId="77777777" w:rsidR="00D51F32" w:rsidRPr="00E45DE5" w:rsidRDefault="00D51F32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495" w14:textId="77777777" w:rsidR="00D51F32" w:rsidRPr="00E45DE5" w:rsidRDefault="00D51F32" w:rsidP="00D51F32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A91E" w14:textId="77777777" w:rsidR="00D51F32" w:rsidRPr="00E45DE5" w:rsidRDefault="00D51F32" w:rsidP="00D51F32">
            <w:pPr>
              <w:pStyle w:val="Tekstpodstawowywcity2"/>
              <w:spacing w:line="276" w:lineRule="auto"/>
              <w:ind w:left="0" w:right="89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0C2EDC6B" w14:textId="77777777" w:rsidR="00760D0F" w:rsidRPr="00E45DE5" w:rsidRDefault="00760D0F" w:rsidP="00760D0F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…………………………………………</w:t>
            </w:r>
          </w:p>
          <w:p w14:paraId="7CCAB36F" w14:textId="77777777" w:rsidR="00760D0F" w:rsidRDefault="00760D0F" w:rsidP="00760D0F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w specjalności ……………………………..………...</w:t>
            </w:r>
          </w:p>
          <w:p w14:paraId="341D8A70" w14:textId="1B95B0AD" w:rsidR="00760D0F" w:rsidRPr="00E45DE5" w:rsidRDefault="00760D0F" w:rsidP="00760D0F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bez ograniczeń</w:t>
            </w:r>
          </w:p>
          <w:p w14:paraId="0758A7B9" w14:textId="77777777" w:rsidR="00D51F32" w:rsidRDefault="00760D0F" w:rsidP="00760D0F">
            <w:pPr>
              <w:pStyle w:val="Tekstpodstawowy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Nr ……………………………………</w:t>
            </w:r>
          </w:p>
          <w:p w14:paraId="1D0D59A6" w14:textId="5442A3E0" w:rsidR="00760D0F" w:rsidRPr="00E45DE5" w:rsidRDefault="00760D0F" w:rsidP="00760D0F">
            <w:pPr>
              <w:pStyle w:val="Tekstpodstawowy"/>
              <w:snapToGrid w:val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AF53" w14:textId="77777777" w:rsidR="007F70FD" w:rsidRDefault="007F70FD" w:rsidP="007F70FD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  <w:p w14:paraId="6245628A" w14:textId="77777777" w:rsidR="007F70FD" w:rsidRPr="00760D0F" w:rsidRDefault="007F70FD" w:rsidP="007F70FD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Doświadczenie zawodowe </w:t>
            </w:r>
          </w:p>
          <w:p w14:paraId="1AE238D4" w14:textId="77777777" w:rsidR="007F70FD" w:rsidRPr="00760D0F" w:rsidRDefault="007F70FD" w:rsidP="007F70FD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……………………………………..</w:t>
            </w:r>
          </w:p>
          <w:p w14:paraId="73AAEEAF" w14:textId="77777777" w:rsidR="007F70FD" w:rsidRPr="00760D0F" w:rsidRDefault="007F70FD" w:rsidP="007F70FD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(należy wpisać ilość lat)</w:t>
            </w:r>
          </w:p>
          <w:p w14:paraId="6F49F4DF" w14:textId="77777777" w:rsidR="007F70FD" w:rsidRDefault="007F70FD" w:rsidP="00D51F32">
            <w:pPr>
              <w:pStyle w:val="Tekstpodstawowy"/>
              <w:snapToGrid w:val="0"/>
              <w:spacing w:after="0" w:line="36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D2C897E" w14:textId="459D98C9" w:rsidR="00D51F32" w:rsidRPr="00650741" w:rsidRDefault="00D51F32" w:rsidP="00D51F32">
            <w:pPr>
              <w:pStyle w:val="Tekstpodstawowy"/>
              <w:snapToGrid w:val="0"/>
              <w:spacing w:after="0" w:line="360" w:lineRule="auto"/>
              <w:rPr>
                <w:rFonts w:ascii="Arial" w:hAnsi="Arial" w:cs="Arial"/>
                <w:i/>
                <w:sz w:val="20"/>
              </w:rPr>
            </w:pPr>
            <w:r w:rsidRPr="00650741">
              <w:rPr>
                <w:rFonts w:ascii="Arial" w:hAnsi="Arial" w:cs="Arial"/>
                <w:i/>
                <w:sz w:val="20"/>
                <w:szCs w:val="20"/>
              </w:rPr>
              <w:t xml:space="preserve">Nazwa/tytuł </w:t>
            </w:r>
            <w:r w:rsidR="007C79A3" w:rsidRPr="00650741">
              <w:rPr>
                <w:rFonts w:ascii="Arial" w:hAnsi="Arial" w:cs="Arial"/>
                <w:i/>
                <w:sz w:val="20"/>
                <w:szCs w:val="20"/>
              </w:rPr>
              <w:t>zadania</w:t>
            </w:r>
            <w:r w:rsidRPr="00650741">
              <w:rPr>
                <w:rFonts w:ascii="Arial" w:hAnsi="Arial" w:cs="Arial"/>
                <w:i/>
                <w:sz w:val="20"/>
              </w:rPr>
              <w:t xml:space="preserve">: </w:t>
            </w:r>
          </w:p>
          <w:p w14:paraId="30A3A2C8" w14:textId="77777777" w:rsidR="00D51F32" w:rsidRPr="00650741" w:rsidRDefault="00D51F32" w:rsidP="00D51F32">
            <w:pPr>
              <w:pStyle w:val="Tekstpodstawowy"/>
              <w:snapToGrid w:val="0"/>
              <w:spacing w:after="0" w:line="360" w:lineRule="auto"/>
              <w:rPr>
                <w:rFonts w:ascii="Arial" w:hAnsi="Arial" w:cs="Arial"/>
                <w:i/>
                <w:sz w:val="20"/>
              </w:rPr>
            </w:pPr>
            <w:r w:rsidRPr="00650741">
              <w:rPr>
                <w:rFonts w:ascii="Arial" w:hAnsi="Arial" w:cs="Arial"/>
                <w:i/>
                <w:sz w:val="20"/>
              </w:rPr>
              <w:lastRenderedPageBreak/>
              <w:t>………………………………………</w:t>
            </w:r>
          </w:p>
          <w:p w14:paraId="10A89DD0" w14:textId="5A661FA1" w:rsidR="00D51F32" w:rsidRPr="00650741" w:rsidRDefault="007C79A3" w:rsidP="00D51F32">
            <w:pPr>
              <w:pStyle w:val="Tekstpodstawowy"/>
              <w:snapToGrid w:val="0"/>
              <w:spacing w:after="0" w:line="360" w:lineRule="auto"/>
              <w:rPr>
                <w:rFonts w:ascii="Arial" w:hAnsi="Arial" w:cs="Arial"/>
                <w:i/>
                <w:sz w:val="20"/>
              </w:rPr>
            </w:pPr>
            <w:r w:rsidRPr="00650741">
              <w:rPr>
                <w:rFonts w:ascii="Arial" w:hAnsi="Arial" w:cs="Arial"/>
                <w:i/>
                <w:sz w:val="20"/>
              </w:rPr>
              <w:t>Zadanie polegało</w:t>
            </w:r>
            <w:r w:rsidR="00D51F32" w:rsidRPr="00650741">
              <w:rPr>
                <w:rFonts w:ascii="Arial" w:hAnsi="Arial" w:cs="Arial"/>
                <w:i/>
                <w:sz w:val="20"/>
              </w:rPr>
              <w:t xml:space="preserve"> na: </w:t>
            </w:r>
          </w:p>
          <w:p w14:paraId="2FBAEF28" w14:textId="64C8A13B" w:rsidR="00D51F32" w:rsidRPr="00650741" w:rsidRDefault="00D51F32" w:rsidP="00D51F32">
            <w:pPr>
              <w:pStyle w:val="Tekstpodstawowy"/>
              <w:snapToGrid w:val="0"/>
              <w:spacing w:after="0" w:line="360" w:lineRule="auto"/>
              <w:rPr>
                <w:rFonts w:ascii="Arial" w:hAnsi="Arial" w:cs="Arial"/>
                <w:i/>
                <w:sz w:val="20"/>
              </w:rPr>
            </w:pPr>
            <w:r w:rsidRPr="00650741">
              <w:rPr>
                <w:rFonts w:ascii="Arial" w:hAnsi="Arial" w:cs="Arial"/>
                <w:i/>
                <w:sz w:val="20"/>
              </w:rPr>
              <w:t>………………………..…………….</w:t>
            </w:r>
          </w:p>
          <w:p w14:paraId="5C11C0D9" w14:textId="77777777" w:rsidR="00D51F32" w:rsidRPr="00650741" w:rsidRDefault="00D51F32" w:rsidP="00D51F32">
            <w:pPr>
              <w:pStyle w:val="Tekstpodstawowy"/>
              <w:snapToGrid w:val="0"/>
              <w:spacing w:after="0" w:line="360" w:lineRule="auto"/>
              <w:rPr>
                <w:rFonts w:ascii="Arial" w:hAnsi="Arial" w:cs="Arial"/>
                <w:i/>
                <w:sz w:val="20"/>
              </w:rPr>
            </w:pPr>
            <w:r w:rsidRPr="00650741">
              <w:rPr>
                <w:rFonts w:ascii="Arial" w:hAnsi="Arial" w:cs="Arial"/>
                <w:i/>
                <w:sz w:val="20"/>
              </w:rPr>
              <w:t>Pełniona funkcja:</w:t>
            </w:r>
          </w:p>
          <w:p w14:paraId="302029FD" w14:textId="659B2D8A" w:rsidR="00D51F32" w:rsidRPr="00650741" w:rsidRDefault="00D51F32" w:rsidP="00D51F32">
            <w:pPr>
              <w:pStyle w:val="Tekstpodstawowy"/>
              <w:snapToGrid w:val="0"/>
              <w:spacing w:after="0" w:line="360" w:lineRule="auto"/>
              <w:rPr>
                <w:rFonts w:ascii="Arial" w:hAnsi="Arial" w:cs="Arial"/>
                <w:i/>
                <w:sz w:val="20"/>
              </w:rPr>
            </w:pPr>
            <w:r w:rsidRPr="00650741">
              <w:rPr>
                <w:rFonts w:ascii="Arial" w:hAnsi="Arial" w:cs="Arial"/>
                <w:i/>
                <w:sz w:val="20"/>
              </w:rPr>
              <w:t>……………………………………</w:t>
            </w:r>
          </w:p>
          <w:p w14:paraId="3175AD05" w14:textId="77777777" w:rsidR="00D51F32" w:rsidRPr="00650741" w:rsidRDefault="00D51F32" w:rsidP="00D51F32">
            <w:pPr>
              <w:pStyle w:val="Tekstpodstawowy"/>
              <w:snapToGrid w:val="0"/>
              <w:spacing w:after="0" w:line="360" w:lineRule="auto"/>
              <w:rPr>
                <w:rFonts w:ascii="Arial" w:hAnsi="Arial" w:cs="Arial"/>
                <w:i/>
                <w:sz w:val="20"/>
              </w:rPr>
            </w:pPr>
            <w:r w:rsidRPr="00650741">
              <w:rPr>
                <w:rFonts w:ascii="Arial" w:hAnsi="Arial" w:cs="Arial"/>
                <w:i/>
                <w:sz w:val="20"/>
              </w:rPr>
              <w:t>Okres realizacji (od-do):</w:t>
            </w:r>
          </w:p>
          <w:p w14:paraId="0A7B6A58" w14:textId="5A7881A0" w:rsidR="00D51F32" w:rsidRPr="00650741" w:rsidRDefault="00D51F32" w:rsidP="00D51F32">
            <w:pPr>
              <w:pStyle w:val="Tekstpodstawowy"/>
              <w:snapToGrid w:val="0"/>
              <w:spacing w:after="0" w:line="360" w:lineRule="auto"/>
              <w:rPr>
                <w:rFonts w:ascii="Arial" w:hAnsi="Arial" w:cs="Arial"/>
                <w:i/>
                <w:sz w:val="20"/>
              </w:rPr>
            </w:pPr>
            <w:r w:rsidRPr="00650741">
              <w:rPr>
                <w:rFonts w:ascii="Arial" w:hAnsi="Arial" w:cs="Arial"/>
                <w:i/>
                <w:sz w:val="20"/>
              </w:rPr>
              <w:t>……………………. …………….</w:t>
            </w:r>
          </w:p>
          <w:p w14:paraId="69FEC6CA" w14:textId="56C9BFC6" w:rsidR="00D51F32" w:rsidRDefault="007C79A3" w:rsidP="006678DE">
            <w:pPr>
              <w:pStyle w:val="Tekstpodstawowy"/>
              <w:snapToGrid w:val="0"/>
              <w:spacing w:after="0" w:line="276" w:lineRule="auto"/>
              <w:rPr>
                <w:rFonts w:ascii="Arial" w:hAnsi="Arial" w:cs="Arial"/>
                <w:i/>
                <w:sz w:val="20"/>
              </w:rPr>
            </w:pPr>
            <w:r w:rsidRPr="00650741">
              <w:rPr>
                <w:rFonts w:ascii="Arial" w:hAnsi="Arial" w:cs="Arial"/>
                <w:i/>
                <w:sz w:val="20"/>
              </w:rPr>
              <w:t xml:space="preserve">Wartość </w:t>
            </w:r>
            <w:r w:rsidR="00E45DE5" w:rsidRPr="00650741">
              <w:rPr>
                <w:rFonts w:ascii="Arial" w:hAnsi="Arial" w:cs="Arial"/>
                <w:i/>
                <w:sz w:val="20"/>
              </w:rPr>
              <w:t xml:space="preserve">robót budowlanych </w:t>
            </w:r>
            <w:r w:rsidR="008B27AE">
              <w:rPr>
                <w:rFonts w:ascii="Arial" w:hAnsi="Arial" w:cs="Arial"/>
                <w:i/>
                <w:sz w:val="20"/>
              </w:rPr>
              <w:t>związanych z ww. rodzajem zdania ….</w:t>
            </w:r>
            <w:bookmarkStart w:id="0" w:name="_GoBack"/>
            <w:bookmarkEnd w:id="0"/>
            <w:r w:rsidRPr="00650741">
              <w:rPr>
                <w:rFonts w:ascii="Arial" w:hAnsi="Arial" w:cs="Arial"/>
                <w:i/>
                <w:sz w:val="20"/>
              </w:rPr>
              <w:t>…</w:t>
            </w:r>
            <w:r w:rsidR="00760D0F">
              <w:rPr>
                <w:rFonts w:ascii="Arial" w:hAnsi="Arial" w:cs="Arial"/>
                <w:i/>
                <w:sz w:val="20"/>
              </w:rPr>
              <w:t>…………..</w:t>
            </w:r>
            <w:r w:rsidRPr="00650741">
              <w:rPr>
                <w:rFonts w:ascii="Arial" w:hAnsi="Arial" w:cs="Arial"/>
                <w:i/>
                <w:sz w:val="20"/>
              </w:rPr>
              <w:t>…. zł brutto</w:t>
            </w:r>
          </w:p>
          <w:p w14:paraId="37FDD66E" w14:textId="1903AB91" w:rsidR="006678DE" w:rsidRPr="00E45DE5" w:rsidRDefault="006678DE" w:rsidP="006678DE">
            <w:pPr>
              <w:pStyle w:val="Tekstpodstawowy"/>
              <w:snapToGrid w:val="0"/>
              <w:spacing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16CD" w14:textId="77777777" w:rsidR="00D51F32" w:rsidRPr="00E45DE5" w:rsidRDefault="00D51F32" w:rsidP="00D51F32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6BF8" w14:textId="13C76C09" w:rsidR="00D51F32" w:rsidRPr="00E45DE5" w:rsidRDefault="00CB0CEE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C75589">
              <w:rPr>
                <w:rFonts w:ascii="Arial" w:hAnsi="Arial" w:cs="Arial"/>
                <w:sz w:val="20"/>
                <w:szCs w:val="20"/>
              </w:rPr>
              <w:t>nż</w:t>
            </w:r>
            <w:r w:rsidR="00E45DE5" w:rsidRPr="00E45DE5">
              <w:rPr>
                <w:rFonts w:ascii="Arial" w:hAnsi="Arial" w:cs="Arial"/>
                <w:sz w:val="20"/>
                <w:szCs w:val="20"/>
              </w:rPr>
              <w:t>ynier wiodący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244" w14:textId="77777777" w:rsidR="00D51F32" w:rsidRPr="00E45DE5" w:rsidRDefault="00D51F32" w:rsidP="00D51F32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</w:p>
          <w:p w14:paraId="514DFD75" w14:textId="77777777" w:rsidR="00D51F32" w:rsidRPr="00E45DE5" w:rsidRDefault="00D51F32" w:rsidP="00D51F32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38014EB7" w14:textId="77777777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25359AD3" w14:textId="77777777" w:rsidR="00D51F32" w:rsidRPr="00E45DE5" w:rsidRDefault="00D51F32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E45DE5">
              <w:rPr>
                <w:rFonts w:ascii="Arial" w:hAnsi="Arial" w:cs="Arial"/>
                <w:b/>
                <w:i/>
                <w:color w:val="000000"/>
                <w:sz w:val="20"/>
                <w:szCs w:val="21"/>
              </w:rPr>
              <w:t xml:space="preserve"> </w:t>
            </w: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E45DE5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E45DE5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  <w:tr w:rsidR="00D51F32" w:rsidRPr="00E45DE5" w14:paraId="287EA66E" w14:textId="77777777" w:rsidTr="00D94E78">
        <w:trPr>
          <w:trHeight w:val="2225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8B9B" w14:textId="5CF78AA0" w:rsidR="00D51F32" w:rsidRPr="00E45DE5" w:rsidRDefault="00D51F32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A547" w14:textId="77777777" w:rsidR="00D51F32" w:rsidRPr="00E45DE5" w:rsidRDefault="00D51F32" w:rsidP="00D51F32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2838" w14:textId="77777777" w:rsidR="00D51F32" w:rsidRPr="00E45DE5" w:rsidRDefault="00D51F32" w:rsidP="00D51F32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…………………………………………</w:t>
            </w:r>
          </w:p>
          <w:p w14:paraId="6F02E8CC" w14:textId="77777777" w:rsidR="00D51F32" w:rsidRPr="00E45DE5" w:rsidRDefault="00D51F32" w:rsidP="00D51F32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w specjalności ……………………………..………...</w:t>
            </w:r>
          </w:p>
          <w:p w14:paraId="6B718B2D" w14:textId="7EF8A225" w:rsidR="00D51F32" w:rsidRPr="00E45DE5" w:rsidRDefault="00D51F32" w:rsidP="00FF310A">
            <w:pPr>
              <w:pStyle w:val="Tekstpodstawowywcity2"/>
              <w:spacing w:line="276" w:lineRule="auto"/>
              <w:ind w:left="0" w:right="89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Nr ……………………………………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F71D" w14:textId="77777777" w:rsidR="00E45DE5" w:rsidRPr="00650741" w:rsidRDefault="00E45DE5" w:rsidP="007C79A3">
            <w:pPr>
              <w:suppressAutoHyphens w:val="0"/>
              <w:spacing w:line="276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  <w:p w14:paraId="2ABED5D9" w14:textId="3CE0EAB0" w:rsidR="00D51F32" w:rsidRPr="00760D0F" w:rsidRDefault="00E45DE5" w:rsidP="007C79A3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Doświadczenie zawodowe </w:t>
            </w:r>
          </w:p>
          <w:p w14:paraId="45899BD9" w14:textId="77777777" w:rsidR="00E45DE5" w:rsidRPr="00760D0F" w:rsidRDefault="00E45DE5" w:rsidP="007C79A3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……………………………………..</w:t>
            </w:r>
          </w:p>
          <w:p w14:paraId="100D13D7" w14:textId="77777777" w:rsidR="00E45DE5" w:rsidRPr="00760D0F" w:rsidRDefault="00E45DE5" w:rsidP="007C79A3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(należy wpisać ilość lat)</w:t>
            </w:r>
          </w:p>
          <w:p w14:paraId="60BEDEB8" w14:textId="77777777" w:rsidR="00650741" w:rsidRDefault="00650741" w:rsidP="007C79A3">
            <w:pPr>
              <w:suppressAutoHyphens w:val="0"/>
              <w:spacing w:line="276" w:lineRule="auto"/>
              <w:rPr>
                <w:rFonts w:ascii="Arial" w:hAnsi="Arial" w:cs="Arial"/>
                <w:i/>
                <w:strike/>
                <w:color w:val="FF0000"/>
                <w:sz w:val="20"/>
                <w:szCs w:val="20"/>
                <w:lang w:eastAsia="pl-PL"/>
              </w:rPr>
            </w:pPr>
          </w:p>
          <w:p w14:paraId="7DF53D3F" w14:textId="3F297235" w:rsidR="00650741" w:rsidRPr="00650741" w:rsidRDefault="00650741" w:rsidP="00650741">
            <w:pPr>
              <w:suppressAutoHyphens w:val="0"/>
              <w:spacing w:line="276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9C7D" w14:textId="77777777" w:rsidR="00D51F32" w:rsidRPr="00E45DE5" w:rsidRDefault="00D51F32" w:rsidP="00D51F32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31F7" w14:textId="64B4AD25" w:rsidR="00D51F32" w:rsidRPr="00E45DE5" w:rsidRDefault="00D51F32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5">
              <w:rPr>
                <w:rFonts w:ascii="Arial" w:hAnsi="Arial" w:cs="Arial"/>
                <w:sz w:val="20"/>
                <w:szCs w:val="20"/>
              </w:rPr>
              <w:t>inspektor nadzoru robót konstrukcyjno-budowlanych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CE6D" w14:textId="77777777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6CCEFA1F" w14:textId="77777777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1C5CA04F" w14:textId="5C6E94E5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E45DE5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E45DE5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  <w:tr w:rsidR="00D51F32" w:rsidRPr="00E45DE5" w14:paraId="670034DF" w14:textId="77777777" w:rsidTr="00E45DE5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6A57" w14:textId="39364B4E" w:rsidR="00D51F32" w:rsidRPr="00E45DE5" w:rsidRDefault="00256390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9D6" w14:textId="77777777" w:rsidR="00D51F32" w:rsidRPr="00E45DE5" w:rsidRDefault="00D51F32" w:rsidP="00D51F32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FB2" w14:textId="77777777" w:rsidR="007C79A3" w:rsidRPr="00E45DE5" w:rsidRDefault="007C79A3" w:rsidP="007C79A3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…………………………………………</w:t>
            </w:r>
          </w:p>
          <w:p w14:paraId="13854161" w14:textId="77777777" w:rsidR="007C79A3" w:rsidRPr="00E45DE5" w:rsidRDefault="007C79A3" w:rsidP="007C79A3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w specjalności ……………………………..………...</w:t>
            </w:r>
          </w:p>
          <w:p w14:paraId="030F0C23" w14:textId="7A29E52D" w:rsidR="00D51F32" w:rsidRPr="00E45DE5" w:rsidRDefault="007C79A3" w:rsidP="007C79A3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Nr ……………………………………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05FF" w14:textId="77777777" w:rsidR="00E45DE5" w:rsidRPr="00650741" w:rsidRDefault="00E45DE5" w:rsidP="00E45DE5">
            <w:pPr>
              <w:suppressAutoHyphens w:val="0"/>
              <w:spacing w:line="276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  <w:p w14:paraId="142FD56A" w14:textId="1B984705" w:rsidR="00E45DE5" w:rsidRPr="00760D0F" w:rsidRDefault="00E45DE5" w:rsidP="00E45DE5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Doświadczenie zawodowe </w:t>
            </w:r>
          </w:p>
          <w:p w14:paraId="0A1B0BD1" w14:textId="253BFF06" w:rsidR="00E45DE5" w:rsidRPr="00760D0F" w:rsidRDefault="00760D0F" w:rsidP="00E45DE5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</w:t>
            </w:r>
            <w:r w:rsidR="00E45DE5"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.</w:t>
            </w:r>
          </w:p>
          <w:p w14:paraId="67C1F56D" w14:textId="77777777" w:rsidR="00D51F32" w:rsidRPr="00760D0F" w:rsidRDefault="00E45DE5" w:rsidP="00650741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(należy wpisać ilość lat)</w:t>
            </w:r>
          </w:p>
          <w:p w14:paraId="16F1445F" w14:textId="77777777" w:rsidR="00650741" w:rsidRDefault="00650741" w:rsidP="00650741">
            <w:pPr>
              <w:suppressAutoHyphens w:val="0"/>
              <w:spacing w:line="276" w:lineRule="auto"/>
              <w:rPr>
                <w:rFonts w:ascii="Arial" w:hAnsi="Arial" w:cs="Arial"/>
                <w:i/>
                <w:strike/>
                <w:color w:val="FF0000"/>
                <w:sz w:val="20"/>
                <w:szCs w:val="20"/>
                <w:lang w:eastAsia="pl-PL"/>
              </w:rPr>
            </w:pPr>
          </w:p>
          <w:p w14:paraId="73514053" w14:textId="7646EE90" w:rsidR="00650741" w:rsidRPr="00650741" w:rsidRDefault="00650741" w:rsidP="00650741">
            <w:pPr>
              <w:suppressAutoHyphens w:val="0"/>
              <w:spacing w:line="276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B767" w14:textId="77777777" w:rsidR="00D51F32" w:rsidRPr="00E45DE5" w:rsidRDefault="00D51F32" w:rsidP="00D51F32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AF95" w14:textId="02635E0E" w:rsidR="00D51F32" w:rsidRPr="00E45DE5" w:rsidRDefault="00D51F32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5">
              <w:rPr>
                <w:rFonts w:ascii="Arial" w:hAnsi="Arial" w:cs="Arial"/>
                <w:sz w:val="20"/>
                <w:szCs w:val="20"/>
              </w:rPr>
              <w:t>inspektor nadzoru robót sanitarnych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8942" w14:textId="77777777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03704E12" w14:textId="77777777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7B898D57" w14:textId="066FB8A6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E45DE5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E45DE5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  <w:tr w:rsidR="00D51F32" w:rsidRPr="00E45DE5" w14:paraId="2EB58C4E" w14:textId="77777777" w:rsidTr="00E45DE5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C13B" w14:textId="77777777" w:rsidR="00D51F32" w:rsidRPr="00E45DE5" w:rsidRDefault="00D51F32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D7D99C" w14:textId="0C48E2BB" w:rsidR="00256390" w:rsidRPr="00E45DE5" w:rsidRDefault="00256390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EDA1" w14:textId="77777777" w:rsidR="00D51F32" w:rsidRPr="00E45DE5" w:rsidRDefault="00D51F32" w:rsidP="00D51F32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F5E" w14:textId="77777777" w:rsidR="007C79A3" w:rsidRPr="00E45DE5" w:rsidRDefault="007C79A3" w:rsidP="007C79A3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…………………………………………</w:t>
            </w:r>
          </w:p>
          <w:p w14:paraId="110AE1E8" w14:textId="77777777" w:rsidR="007C79A3" w:rsidRPr="00E45DE5" w:rsidRDefault="007C79A3" w:rsidP="007C79A3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w specjalności ……………………………..………...</w:t>
            </w:r>
          </w:p>
          <w:p w14:paraId="0680223E" w14:textId="69894311" w:rsidR="00D51F32" w:rsidRPr="00E45DE5" w:rsidRDefault="007C79A3" w:rsidP="007C79A3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lastRenderedPageBreak/>
              <w:t>Nr ……………………………………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8257" w14:textId="77777777" w:rsidR="00E45DE5" w:rsidRPr="00650741" w:rsidRDefault="00E45DE5" w:rsidP="00E45DE5">
            <w:pPr>
              <w:suppressAutoHyphens w:val="0"/>
              <w:spacing w:line="276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  <w:p w14:paraId="182C0725" w14:textId="77777777" w:rsidR="00760D0F" w:rsidRPr="00760D0F" w:rsidRDefault="00760D0F" w:rsidP="00760D0F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Doświadczenie zawodowe </w:t>
            </w:r>
          </w:p>
          <w:p w14:paraId="6C1AC4AB" w14:textId="77777777" w:rsidR="00760D0F" w:rsidRPr="00760D0F" w:rsidRDefault="00760D0F" w:rsidP="00760D0F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</w:t>
            </w: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.</w:t>
            </w:r>
          </w:p>
          <w:p w14:paraId="59F7D718" w14:textId="77777777" w:rsidR="00760D0F" w:rsidRPr="00760D0F" w:rsidRDefault="00760D0F" w:rsidP="00760D0F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(należy wpisać ilość lat)</w:t>
            </w:r>
          </w:p>
          <w:p w14:paraId="4464F468" w14:textId="77777777" w:rsidR="00650741" w:rsidRDefault="00650741" w:rsidP="00650741">
            <w:pPr>
              <w:suppressAutoHyphens w:val="0"/>
              <w:spacing w:line="276" w:lineRule="auto"/>
              <w:rPr>
                <w:rFonts w:ascii="Arial" w:hAnsi="Arial" w:cs="Arial"/>
                <w:color w:val="FF0000"/>
                <w:sz w:val="20"/>
              </w:rPr>
            </w:pPr>
          </w:p>
          <w:p w14:paraId="7CAE5573" w14:textId="5A9691CB" w:rsidR="00D51F32" w:rsidRPr="00650741" w:rsidRDefault="00D51F32" w:rsidP="00760D0F">
            <w:pPr>
              <w:suppressAutoHyphens w:val="0"/>
              <w:spacing w:line="276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0E12" w14:textId="77777777" w:rsidR="00D51F32" w:rsidRPr="00E45DE5" w:rsidRDefault="00D51F32" w:rsidP="00D51F32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9497" w14:textId="391BEAFF" w:rsidR="00D51F32" w:rsidRPr="00E45DE5" w:rsidRDefault="00D51F32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5">
              <w:rPr>
                <w:rFonts w:ascii="Arial" w:hAnsi="Arial" w:cs="Arial"/>
                <w:sz w:val="20"/>
                <w:szCs w:val="20"/>
              </w:rPr>
              <w:t>inspektor nadzoru robót elektrycznych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73F1" w14:textId="77777777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5D6B9F3F" w14:textId="77777777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12324CB6" w14:textId="04C91DC1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E45DE5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E45DE5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  <w:tr w:rsidR="00D51F32" w:rsidRPr="00E45DE5" w14:paraId="6F207D28" w14:textId="77777777" w:rsidTr="00E45DE5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1A5E" w14:textId="632EE1CB" w:rsidR="00D51F32" w:rsidRPr="00E45DE5" w:rsidRDefault="00256390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5DE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4C41" w14:textId="77777777" w:rsidR="00D51F32" w:rsidRPr="00E45DE5" w:rsidRDefault="00D51F32" w:rsidP="00D51F32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CAA5" w14:textId="77777777" w:rsidR="00A56903" w:rsidRPr="00E45DE5" w:rsidRDefault="00A56903" w:rsidP="00A56903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…………………………………………</w:t>
            </w:r>
          </w:p>
          <w:p w14:paraId="71EDE944" w14:textId="77777777" w:rsidR="00A56903" w:rsidRPr="00E45DE5" w:rsidRDefault="00A56903" w:rsidP="00A56903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w specjalności ……………………………..………...</w:t>
            </w:r>
          </w:p>
          <w:p w14:paraId="162D5E17" w14:textId="4F1AC0ED" w:rsidR="00D51F32" w:rsidRPr="00E45DE5" w:rsidRDefault="00A56903" w:rsidP="00A56903">
            <w:pPr>
              <w:pStyle w:val="Tekstpodstawowywcity2"/>
              <w:spacing w:after="240" w:line="276" w:lineRule="auto"/>
              <w:ind w:left="0" w:right="89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45DE5">
              <w:rPr>
                <w:rFonts w:ascii="Arial" w:hAnsi="Arial" w:cs="Arial"/>
                <w:bCs/>
                <w:sz w:val="20"/>
                <w:szCs w:val="20"/>
              </w:rPr>
              <w:t>Nr ……………………………………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D6FE" w14:textId="77777777" w:rsidR="00760D0F" w:rsidRPr="00760D0F" w:rsidRDefault="00760D0F" w:rsidP="00760D0F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Doświadczenie zawodowe </w:t>
            </w:r>
          </w:p>
          <w:p w14:paraId="1455D0BA" w14:textId="77777777" w:rsidR="00760D0F" w:rsidRPr="00760D0F" w:rsidRDefault="00760D0F" w:rsidP="00760D0F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</w:t>
            </w: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.</w:t>
            </w:r>
          </w:p>
          <w:p w14:paraId="3B352C1D" w14:textId="77777777" w:rsidR="00760D0F" w:rsidRPr="00760D0F" w:rsidRDefault="00760D0F" w:rsidP="00760D0F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60D0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(należy wpisać ilość lat)</w:t>
            </w:r>
          </w:p>
          <w:p w14:paraId="657F5139" w14:textId="1403A10B" w:rsidR="007C79A3" w:rsidRPr="00E45DE5" w:rsidRDefault="007C79A3" w:rsidP="008E5341">
            <w:pPr>
              <w:suppressAutoHyphens w:val="0"/>
              <w:spacing w:line="276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F2BD" w14:textId="77777777" w:rsidR="00D51F32" w:rsidRPr="00E45DE5" w:rsidRDefault="00D51F32" w:rsidP="00D51F32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203D" w14:textId="2F5655F5" w:rsidR="00D51F32" w:rsidRPr="00E45DE5" w:rsidRDefault="00E45DE5" w:rsidP="00D51F32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5DE5">
              <w:rPr>
                <w:rFonts w:ascii="Arial" w:hAnsi="Arial" w:cs="Arial"/>
                <w:sz w:val="20"/>
                <w:szCs w:val="20"/>
              </w:rPr>
              <w:t>inspektor nadzoru robót teletechnicznych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328E" w14:textId="77777777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07AB4955" w14:textId="77777777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2EEDAD5C" w14:textId="5128E9E4" w:rsidR="00D51F32" w:rsidRPr="00E45DE5" w:rsidRDefault="00D51F32" w:rsidP="00D51F32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E45DE5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E45DE5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E45DE5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</w:tbl>
    <w:p w14:paraId="50E8A7C8" w14:textId="6534A3FF" w:rsidR="00FA4F16" w:rsidRPr="00E45DE5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18"/>
          <w:szCs w:val="18"/>
          <w:lang w:eastAsia="pl-PL"/>
        </w:rPr>
      </w:pPr>
    </w:p>
    <w:p w14:paraId="353D308C" w14:textId="77777777" w:rsidR="006D01F0" w:rsidRPr="00E45DE5" w:rsidRDefault="006D01F0" w:rsidP="006D01F0">
      <w:pPr>
        <w:autoSpaceDE w:val="0"/>
        <w:spacing w:after="200" w:line="276" w:lineRule="auto"/>
        <w:ind w:left="708"/>
        <w:jc w:val="both"/>
        <w:rPr>
          <w:sz w:val="22"/>
          <w:szCs w:val="22"/>
        </w:rPr>
      </w:pPr>
      <w:r w:rsidRPr="00E45DE5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FB2312" w14:textId="77777777" w:rsidR="006D01F0" w:rsidRDefault="006D01F0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4D83EF2" w14:textId="77777777" w:rsidR="00650741" w:rsidRDefault="00650741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9D791A3" w14:textId="77777777" w:rsidR="00632C49" w:rsidRPr="00E45DE5" w:rsidRDefault="00632C49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BD05FC0" w14:textId="09203890" w:rsidR="00656336" w:rsidRPr="00E45DE5" w:rsidRDefault="00656336" w:rsidP="00656336">
      <w:pPr>
        <w:ind w:firstLine="147"/>
        <w:rPr>
          <w:rFonts w:ascii="Arial" w:hAnsi="Arial" w:cs="Arial"/>
        </w:rPr>
      </w:pPr>
      <w:r w:rsidRPr="00E45DE5">
        <w:rPr>
          <w:rFonts w:ascii="Arial" w:hAnsi="Arial" w:cs="Arial"/>
        </w:rPr>
        <w:t xml:space="preserve">                   ……………………………..</w:t>
      </w:r>
      <w:r w:rsidRPr="00E45DE5">
        <w:rPr>
          <w:rFonts w:ascii="Arial" w:hAnsi="Arial" w:cs="Arial"/>
        </w:rPr>
        <w:tab/>
      </w:r>
      <w:r w:rsidRPr="00E45DE5">
        <w:rPr>
          <w:rFonts w:ascii="Arial" w:hAnsi="Arial" w:cs="Arial"/>
        </w:rPr>
        <w:tab/>
      </w:r>
      <w:r w:rsidRPr="00E45DE5"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33F640C9" w14:textId="64DC9BEE" w:rsidR="00656336" w:rsidRPr="00E45DE5" w:rsidRDefault="00656336" w:rsidP="00656336">
      <w:pPr>
        <w:ind w:left="8505" w:hanging="8221"/>
        <w:jc w:val="center"/>
        <w:rPr>
          <w:rFonts w:ascii="Arial" w:hAnsi="Arial" w:cs="Arial"/>
          <w:i/>
          <w:sz w:val="20"/>
        </w:rPr>
      </w:pPr>
      <w:r w:rsidRPr="00E45DE5">
        <w:rPr>
          <w:rFonts w:ascii="Arial" w:hAnsi="Arial" w:cs="Arial"/>
          <w:i/>
          <w:color w:val="000000"/>
          <w:sz w:val="20"/>
        </w:rPr>
        <w:t xml:space="preserve">                      miejscowość, data                                                                                                          kwalifikowany podpis elektroniczny lub podpis zaufania lub podpis                      osobisty osoby/osób upoważnionej/</w:t>
      </w:r>
      <w:r w:rsidRPr="00E45DE5">
        <w:rPr>
          <w:rFonts w:ascii="Arial" w:hAnsi="Arial" w:cs="Arial"/>
          <w:i/>
          <w:sz w:val="20"/>
        </w:rPr>
        <w:t xml:space="preserve">nych do występowania  w imieniu                                           </w:t>
      </w:r>
      <w:r w:rsidR="00744061" w:rsidRPr="00E45DE5">
        <w:rPr>
          <w:rFonts w:ascii="Arial" w:hAnsi="Arial" w:cs="Arial"/>
          <w:i/>
          <w:sz w:val="20"/>
        </w:rPr>
        <w:t>Wykonawcy</w:t>
      </w:r>
      <w:r w:rsidRPr="00E45DE5">
        <w:rPr>
          <w:rFonts w:ascii="Arial" w:hAnsi="Arial" w:cs="Arial"/>
          <w:i/>
          <w:sz w:val="20"/>
        </w:rPr>
        <w:t xml:space="preserve"> </w:t>
      </w:r>
      <w:r w:rsidRPr="00E45DE5">
        <w:rPr>
          <w:rFonts w:ascii="Arial" w:hAnsi="Arial" w:cs="Arial"/>
          <w:i/>
          <w:sz w:val="20"/>
          <w:vertAlign w:val="superscript"/>
        </w:rPr>
        <w:t>(3)</w:t>
      </w:r>
    </w:p>
    <w:p w14:paraId="36F3A45A" w14:textId="77777777" w:rsidR="00650741" w:rsidRDefault="00650741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76D5DDA" w14:textId="77777777" w:rsidR="00FA4F16" w:rsidRPr="00E45DE5" w:rsidRDefault="00FA4F16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45DE5">
        <w:rPr>
          <w:rFonts w:ascii="Arial" w:hAnsi="Arial" w:cs="Arial"/>
          <w:b/>
          <w:sz w:val="20"/>
          <w:szCs w:val="20"/>
          <w:lang w:eastAsia="pl-PL"/>
        </w:rPr>
        <w:t>OBJAŚNIENIA</w:t>
      </w:r>
    </w:p>
    <w:p w14:paraId="06BCF8EA" w14:textId="2B2D08F0" w:rsidR="00660B30" w:rsidRPr="00E45DE5" w:rsidRDefault="00FA4F16" w:rsidP="00660B30">
      <w:pPr>
        <w:pStyle w:val="Tekstpodstawowy2"/>
        <w:numPr>
          <w:ilvl w:val="0"/>
          <w:numId w:val="78"/>
        </w:numPr>
        <w:suppressAutoHyphens w:val="0"/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E45DE5">
        <w:rPr>
          <w:rFonts w:ascii="Arial" w:hAnsi="Arial" w:cs="Arial"/>
          <w:b/>
          <w:bCs/>
          <w:sz w:val="20"/>
          <w:szCs w:val="20"/>
          <w:lang w:eastAsia="pl-PL"/>
        </w:rPr>
        <w:t>należy przedstawić krótki opis umożliwiający ocenę spełniania warunku, którego opis jest zawarty w pkt 5.3.1.4.</w:t>
      </w:r>
      <w:r w:rsidR="00632C49">
        <w:rPr>
          <w:rFonts w:ascii="Arial" w:hAnsi="Arial" w:cs="Arial"/>
          <w:b/>
          <w:bCs/>
          <w:sz w:val="20"/>
          <w:szCs w:val="20"/>
          <w:lang w:eastAsia="pl-PL"/>
        </w:rPr>
        <w:t xml:space="preserve"> pkt 2</w:t>
      </w:r>
      <w:r w:rsidRPr="00E45DE5">
        <w:rPr>
          <w:rFonts w:ascii="Arial" w:hAnsi="Arial" w:cs="Arial"/>
          <w:b/>
          <w:bCs/>
          <w:sz w:val="20"/>
          <w:szCs w:val="20"/>
          <w:lang w:eastAsia="pl-PL"/>
        </w:rPr>
        <w:t xml:space="preserve"> SWZ</w:t>
      </w:r>
      <w:r w:rsidR="00B33F06" w:rsidRPr="00E45DE5">
        <w:rPr>
          <w:rFonts w:ascii="Arial" w:hAnsi="Arial" w:cs="Arial"/>
          <w:b/>
          <w:bCs/>
          <w:sz w:val="20"/>
          <w:szCs w:val="20"/>
          <w:lang w:eastAsia="pl-PL"/>
        </w:rPr>
        <w:t xml:space="preserve">, </w:t>
      </w:r>
      <w:r w:rsidR="00660B30" w:rsidRPr="00E45DE5">
        <w:rPr>
          <w:rFonts w:ascii="Arial" w:hAnsi="Arial" w:cs="Arial"/>
          <w:b/>
          <w:bCs/>
          <w:sz w:val="20"/>
          <w:szCs w:val="20"/>
          <w:lang w:eastAsia="pl-PL"/>
        </w:rPr>
        <w:t>w</w:t>
      </w:r>
      <w:r w:rsidR="00660B30" w:rsidRPr="00E45DE5">
        <w:rPr>
          <w:rFonts w:ascii="Arial" w:hAnsi="Arial" w:cs="Arial"/>
          <w:b/>
          <w:bCs/>
          <w:color w:val="000000"/>
          <w:sz w:val="20"/>
          <w:szCs w:val="20"/>
        </w:rPr>
        <w:t xml:space="preserve"> szczególności wskazanie uprawnień budowlanych (specj</w:t>
      </w:r>
      <w:r w:rsidR="00F1073F" w:rsidRPr="00E45DE5">
        <w:rPr>
          <w:rFonts w:ascii="Arial" w:hAnsi="Arial" w:cs="Arial"/>
          <w:b/>
          <w:bCs/>
          <w:color w:val="000000"/>
          <w:sz w:val="20"/>
          <w:szCs w:val="20"/>
        </w:rPr>
        <w:t>alność, zakres, nr uprawnień),</w:t>
      </w:r>
      <w:r w:rsidR="006D01F0" w:rsidRPr="00E45DE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D51F32" w:rsidRPr="00E45DE5">
        <w:rPr>
          <w:rFonts w:ascii="Arial" w:hAnsi="Arial" w:cs="Arial"/>
          <w:b/>
          <w:bCs/>
          <w:color w:val="000000"/>
          <w:sz w:val="20"/>
          <w:szCs w:val="20"/>
        </w:rPr>
        <w:t xml:space="preserve">kwalifikacji i </w:t>
      </w:r>
      <w:r w:rsidR="00F1073F" w:rsidRPr="00E45DE5">
        <w:rPr>
          <w:rFonts w:ascii="Arial" w:hAnsi="Arial" w:cs="Arial"/>
          <w:b/>
          <w:bCs/>
          <w:sz w:val="20"/>
          <w:szCs w:val="20"/>
        </w:rPr>
        <w:t>doświadczeni</w:t>
      </w:r>
      <w:r w:rsidR="00DB6A87" w:rsidRPr="00E45DE5">
        <w:rPr>
          <w:rFonts w:ascii="Arial" w:hAnsi="Arial" w:cs="Arial"/>
          <w:b/>
          <w:bCs/>
          <w:sz w:val="20"/>
          <w:szCs w:val="20"/>
        </w:rPr>
        <w:t>a</w:t>
      </w:r>
      <w:r w:rsidR="00660B30" w:rsidRPr="00E45DE5">
        <w:rPr>
          <w:rFonts w:ascii="Arial" w:hAnsi="Arial" w:cs="Arial"/>
          <w:b/>
          <w:bCs/>
          <w:sz w:val="20"/>
          <w:szCs w:val="20"/>
        </w:rPr>
        <w:t xml:space="preserve"> zawodowe</w:t>
      </w:r>
      <w:r w:rsidR="00DB6A87" w:rsidRPr="00E45DE5">
        <w:rPr>
          <w:rFonts w:ascii="Arial" w:hAnsi="Arial" w:cs="Arial"/>
          <w:b/>
          <w:bCs/>
          <w:sz w:val="20"/>
          <w:szCs w:val="20"/>
        </w:rPr>
        <w:t>go wskazanych osób.</w:t>
      </w:r>
    </w:p>
    <w:p w14:paraId="011BE99C" w14:textId="7A3963F7" w:rsidR="00FA4F16" w:rsidRPr="00E45DE5" w:rsidRDefault="00FA4F16" w:rsidP="004F40C1">
      <w:pPr>
        <w:numPr>
          <w:ilvl w:val="0"/>
          <w:numId w:val="78"/>
        </w:numPr>
        <w:tabs>
          <w:tab w:val="clear" w:pos="720"/>
          <w:tab w:val="num" w:pos="709"/>
        </w:tabs>
        <w:suppressAutoHyphens w:val="0"/>
        <w:autoSpaceDE w:val="0"/>
        <w:autoSpaceDN w:val="0"/>
        <w:spacing w:line="276" w:lineRule="auto"/>
        <w:ind w:hanging="288"/>
        <w:jc w:val="both"/>
        <w:rPr>
          <w:rFonts w:ascii="Arial" w:hAnsi="Arial" w:cs="Arial"/>
          <w:sz w:val="20"/>
          <w:szCs w:val="20"/>
          <w:lang w:eastAsia="pl-PL"/>
        </w:rPr>
      </w:pPr>
      <w:r w:rsidRPr="00E45DE5">
        <w:rPr>
          <w:rFonts w:ascii="Arial" w:hAnsi="Arial" w:cs="Arial"/>
          <w:b/>
          <w:bCs/>
          <w:sz w:val="20"/>
          <w:szCs w:val="20"/>
          <w:lang w:eastAsia="pl-PL"/>
        </w:rPr>
        <w:t>należy zakreślić właściwe</w:t>
      </w:r>
    </w:p>
    <w:p w14:paraId="652D6B27" w14:textId="23A770D9" w:rsidR="001769B5" w:rsidRPr="00E45DE5" w:rsidRDefault="00FA4F16" w:rsidP="00656336">
      <w:pPr>
        <w:numPr>
          <w:ilvl w:val="0"/>
          <w:numId w:val="78"/>
        </w:numPr>
        <w:suppressAutoHyphens w:val="0"/>
        <w:autoSpaceDE w:val="0"/>
        <w:autoSpaceDN w:val="0"/>
        <w:spacing w:line="276" w:lineRule="auto"/>
        <w:ind w:hanging="288"/>
        <w:jc w:val="both"/>
      </w:pPr>
      <w:r w:rsidRPr="00E45DE5">
        <w:rPr>
          <w:rFonts w:ascii="Arial" w:hAnsi="Arial" w:cs="Arial"/>
          <w:b/>
          <w:bCs/>
          <w:sz w:val="20"/>
          <w:szCs w:val="20"/>
          <w:lang w:eastAsia="pl-PL"/>
        </w:rPr>
        <w:t xml:space="preserve">wykaz należy złożyć w formie elektronicznej, tj. </w:t>
      </w:r>
      <w:bookmarkStart w:id="1" w:name="_Hlk60769743"/>
      <w:r w:rsidRPr="00E45DE5">
        <w:rPr>
          <w:rFonts w:ascii="Arial" w:hAnsi="Arial" w:cs="Arial"/>
          <w:b/>
          <w:bCs/>
          <w:sz w:val="20"/>
          <w:szCs w:val="20"/>
          <w:lang w:eastAsia="pl-PL"/>
        </w:rPr>
        <w:t>opatrzony podpisem kwalifikowanym lub  w postaci elektronicznej opatrzonej podpisem zaufanym lub podpisem osobistym</w:t>
      </w:r>
      <w:bookmarkEnd w:id="1"/>
    </w:p>
    <w:sectPr w:rsidR="001769B5" w:rsidRPr="00E45DE5" w:rsidSect="001E198D">
      <w:footerReference w:type="default" r:id="rId8"/>
      <w:pgSz w:w="16838" w:h="11906" w:orient="landscape"/>
      <w:pgMar w:top="1134" w:right="1134" w:bottom="1247" w:left="567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73538" w14:textId="77777777" w:rsidR="00354E1C" w:rsidRDefault="00354E1C">
      <w:r>
        <w:separator/>
      </w:r>
    </w:p>
  </w:endnote>
  <w:endnote w:type="continuationSeparator" w:id="0">
    <w:p w14:paraId="488BB41B" w14:textId="77777777" w:rsidR="00354E1C" w:rsidRDefault="0035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5DA96" w14:textId="77777777" w:rsidR="00AA5D7E" w:rsidRPr="00AA5D7E" w:rsidRDefault="00AA5D7E">
    <w:pPr>
      <w:pStyle w:val="Stopka"/>
      <w:jc w:val="right"/>
      <w:rPr>
        <w:sz w:val="20"/>
        <w:szCs w:val="20"/>
      </w:rPr>
    </w:pPr>
    <w:r w:rsidRPr="00AA5D7E">
      <w:rPr>
        <w:sz w:val="20"/>
        <w:szCs w:val="20"/>
      </w:rPr>
      <w:fldChar w:fldCharType="begin"/>
    </w:r>
    <w:r w:rsidRPr="00AA5D7E">
      <w:rPr>
        <w:sz w:val="20"/>
        <w:szCs w:val="20"/>
      </w:rPr>
      <w:instrText>PAGE   \* MERGEFORMAT</w:instrText>
    </w:r>
    <w:r w:rsidRPr="00AA5D7E">
      <w:rPr>
        <w:sz w:val="20"/>
        <w:szCs w:val="20"/>
      </w:rPr>
      <w:fldChar w:fldCharType="separate"/>
    </w:r>
    <w:r w:rsidR="008B27AE">
      <w:rPr>
        <w:noProof/>
        <w:sz w:val="20"/>
        <w:szCs w:val="20"/>
      </w:rPr>
      <w:t>1</w:t>
    </w:r>
    <w:r w:rsidRPr="00AA5D7E">
      <w:rPr>
        <w:sz w:val="20"/>
        <w:szCs w:val="20"/>
      </w:rPr>
      <w:fldChar w:fldCharType="end"/>
    </w:r>
  </w:p>
  <w:p w14:paraId="447E3497" w14:textId="620F1D59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4EF1B" w14:textId="77777777" w:rsidR="00354E1C" w:rsidRDefault="00354E1C">
      <w:r>
        <w:separator/>
      </w:r>
    </w:p>
  </w:footnote>
  <w:footnote w:type="continuationSeparator" w:id="0">
    <w:p w14:paraId="3D1913C0" w14:textId="77777777" w:rsidR="00354E1C" w:rsidRDefault="00354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sz w:val="22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4E1664"/>
    <w:multiLevelType w:val="hybridMultilevel"/>
    <w:tmpl w:val="2E40A8B0"/>
    <w:lvl w:ilvl="0" w:tplc="D2FA3B3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4012"/>
    <w:rsid w:val="000036C5"/>
    <w:rsid w:val="00004A75"/>
    <w:rsid w:val="00005621"/>
    <w:rsid w:val="000136A7"/>
    <w:rsid w:val="00014B5A"/>
    <w:rsid w:val="00016C75"/>
    <w:rsid w:val="00024874"/>
    <w:rsid w:val="00024DC6"/>
    <w:rsid w:val="000266BE"/>
    <w:rsid w:val="00026F0C"/>
    <w:rsid w:val="00030307"/>
    <w:rsid w:val="00031073"/>
    <w:rsid w:val="00031CCF"/>
    <w:rsid w:val="0003360C"/>
    <w:rsid w:val="0003623F"/>
    <w:rsid w:val="000363FF"/>
    <w:rsid w:val="0003753A"/>
    <w:rsid w:val="00037FD4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B4206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12EBA"/>
    <w:rsid w:val="00120E13"/>
    <w:rsid w:val="00127E8A"/>
    <w:rsid w:val="0013441A"/>
    <w:rsid w:val="00136E03"/>
    <w:rsid w:val="001446CD"/>
    <w:rsid w:val="00147EDD"/>
    <w:rsid w:val="00161F50"/>
    <w:rsid w:val="001632B2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98D"/>
    <w:rsid w:val="001E1E9F"/>
    <w:rsid w:val="001E21F1"/>
    <w:rsid w:val="001E461C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6390"/>
    <w:rsid w:val="00257688"/>
    <w:rsid w:val="00262962"/>
    <w:rsid w:val="00264AC0"/>
    <w:rsid w:val="002707A8"/>
    <w:rsid w:val="002716E2"/>
    <w:rsid w:val="00277866"/>
    <w:rsid w:val="00277C2C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258BE"/>
    <w:rsid w:val="0034427F"/>
    <w:rsid w:val="003459EF"/>
    <w:rsid w:val="003507AA"/>
    <w:rsid w:val="00351A9A"/>
    <w:rsid w:val="00351BC0"/>
    <w:rsid w:val="003528F3"/>
    <w:rsid w:val="00353E6F"/>
    <w:rsid w:val="00354E1C"/>
    <w:rsid w:val="00355414"/>
    <w:rsid w:val="00360B05"/>
    <w:rsid w:val="00360B3F"/>
    <w:rsid w:val="0036399F"/>
    <w:rsid w:val="003639C8"/>
    <w:rsid w:val="00367205"/>
    <w:rsid w:val="00372CDC"/>
    <w:rsid w:val="00373474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2138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2846"/>
    <w:rsid w:val="003E2DD2"/>
    <w:rsid w:val="003E3770"/>
    <w:rsid w:val="003E551F"/>
    <w:rsid w:val="003F2E60"/>
    <w:rsid w:val="003F39A8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28FA"/>
    <w:rsid w:val="00425264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4065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C6A81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551D9"/>
    <w:rsid w:val="0056043E"/>
    <w:rsid w:val="00561DD7"/>
    <w:rsid w:val="00563123"/>
    <w:rsid w:val="005664F8"/>
    <w:rsid w:val="0057638D"/>
    <w:rsid w:val="00580B74"/>
    <w:rsid w:val="00585621"/>
    <w:rsid w:val="005934BC"/>
    <w:rsid w:val="00596961"/>
    <w:rsid w:val="005A42CB"/>
    <w:rsid w:val="005A4976"/>
    <w:rsid w:val="005A510D"/>
    <w:rsid w:val="005B05A0"/>
    <w:rsid w:val="005B35FE"/>
    <w:rsid w:val="005B3C0F"/>
    <w:rsid w:val="005B50F5"/>
    <w:rsid w:val="005B658E"/>
    <w:rsid w:val="005B7A22"/>
    <w:rsid w:val="005C415F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2C49"/>
    <w:rsid w:val="0063301B"/>
    <w:rsid w:val="0063380C"/>
    <w:rsid w:val="006402C7"/>
    <w:rsid w:val="00641813"/>
    <w:rsid w:val="00642EA4"/>
    <w:rsid w:val="00644C04"/>
    <w:rsid w:val="00644ECC"/>
    <w:rsid w:val="006466B1"/>
    <w:rsid w:val="00650741"/>
    <w:rsid w:val="006535EE"/>
    <w:rsid w:val="00655E77"/>
    <w:rsid w:val="00656336"/>
    <w:rsid w:val="00660B30"/>
    <w:rsid w:val="00663199"/>
    <w:rsid w:val="006678DE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01F0"/>
    <w:rsid w:val="006D2030"/>
    <w:rsid w:val="006D61C8"/>
    <w:rsid w:val="006D7119"/>
    <w:rsid w:val="006E0270"/>
    <w:rsid w:val="006E191E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2DE9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44061"/>
    <w:rsid w:val="0075224F"/>
    <w:rsid w:val="00753C88"/>
    <w:rsid w:val="007558EC"/>
    <w:rsid w:val="00756EEF"/>
    <w:rsid w:val="00760BB8"/>
    <w:rsid w:val="00760D0F"/>
    <w:rsid w:val="00767089"/>
    <w:rsid w:val="00767909"/>
    <w:rsid w:val="00767C1C"/>
    <w:rsid w:val="00776DB0"/>
    <w:rsid w:val="00777089"/>
    <w:rsid w:val="0078041A"/>
    <w:rsid w:val="00781C57"/>
    <w:rsid w:val="0078274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C79A3"/>
    <w:rsid w:val="007D02BD"/>
    <w:rsid w:val="007D3263"/>
    <w:rsid w:val="007D4759"/>
    <w:rsid w:val="007D7EA1"/>
    <w:rsid w:val="007E2268"/>
    <w:rsid w:val="007E2467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0FD"/>
    <w:rsid w:val="007F7BA4"/>
    <w:rsid w:val="008029B4"/>
    <w:rsid w:val="0080440D"/>
    <w:rsid w:val="00806828"/>
    <w:rsid w:val="008104B1"/>
    <w:rsid w:val="008115FB"/>
    <w:rsid w:val="008121FC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673C9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2D31"/>
    <w:rsid w:val="008A51B6"/>
    <w:rsid w:val="008A6831"/>
    <w:rsid w:val="008B062D"/>
    <w:rsid w:val="008B27AE"/>
    <w:rsid w:val="008B3695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5341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0F50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80DA9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2FAF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56903"/>
    <w:rsid w:val="00A6129A"/>
    <w:rsid w:val="00A6382E"/>
    <w:rsid w:val="00A63BDE"/>
    <w:rsid w:val="00A67B15"/>
    <w:rsid w:val="00A67B97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5D7E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3F06"/>
    <w:rsid w:val="00B37D9D"/>
    <w:rsid w:val="00B42795"/>
    <w:rsid w:val="00B4295C"/>
    <w:rsid w:val="00B43BFF"/>
    <w:rsid w:val="00B44DB8"/>
    <w:rsid w:val="00B5048C"/>
    <w:rsid w:val="00B53A1F"/>
    <w:rsid w:val="00B53D86"/>
    <w:rsid w:val="00B54FA2"/>
    <w:rsid w:val="00B5703E"/>
    <w:rsid w:val="00B61965"/>
    <w:rsid w:val="00B61AAC"/>
    <w:rsid w:val="00B61D0F"/>
    <w:rsid w:val="00B67C4B"/>
    <w:rsid w:val="00B67D76"/>
    <w:rsid w:val="00B7168E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2E6E"/>
    <w:rsid w:val="00BC39AD"/>
    <w:rsid w:val="00BC725E"/>
    <w:rsid w:val="00BD179F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5589"/>
    <w:rsid w:val="00C76172"/>
    <w:rsid w:val="00C77A8A"/>
    <w:rsid w:val="00C8036E"/>
    <w:rsid w:val="00C82B81"/>
    <w:rsid w:val="00C83C65"/>
    <w:rsid w:val="00C90B7D"/>
    <w:rsid w:val="00C970B1"/>
    <w:rsid w:val="00CA0CCC"/>
    <w:rsid w:val="00CB0CEE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62C7"/>
    <w:rsid w:val="00D17DE1"/>
    <w:rsid w:val="00D218B6"/>
    <w:rsid w:val="00D229AA"/>
    <w:rsid w:val="00D23826"/>
    <w:rsid w:val="00D23BA7"/>
    <w:rsid w:val="00D275FA"/>
    <w:rsid w:val="00D36162"/>
    <w:rsid w:val="00D43D0B"/>
    <w:rsid w:val="00D4542E"/>
    <w:rsid w:val="00D46D37"/>
    <w:rsid w:val="00D51077"/>
    <w:rsid w:val="00D51F32"/>
    <w:rsid w:val="00D562EA"/>
    <w:rsid w:val="00D56DD6"/>
    <w:rsid w:val="00D6275D"/>
    <w:rsid w:val="00D65644"/>
    <w:rsid w:val="00D6603E"/>
    <w:rsid w:val="00D662A1"/>
    <w:rsid w:val="00D7155C"/>
    <w:rsid w:val="00D71924"/>
    <w:rsid w:val="00D762D3"/>
    <w:rsid w:val="00D76BA1"/>
    <w:rsid w:val="00D771AC"/>
    <w:rsid w:val="00D853DD"/>
    <w:rsid w:val="00D87B0F"/>
    <w:rsid w:val="00D91BC2"/>
    <w:rsid w:val="00D92EA0"/>
    <w:rsid w:val="00D9419B"/>
    <w:rsid w:val="00D94BB2"/>
    <w:rsid w:val="00D94E78"/>
    <w:rsid w:val="00DA0146"/>
    <w:rsid w:val="00DA59FB"/>
    <w:rsid w:val="00DA6ED3"/>
    <w:rsid w:val="00DB1A6A"/>
    <w:rsid w:val="00DB5F3E"/>
    <w:rsid w:val="00DB665C"/>
    <w:rsid w:val="00DB6A87"/>
    <w:rsid w:val="00DC5C85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45DE5"/>
    <w:rsid w:val="00E5037E"/>
    <w:rsid w:val="00E53FFC"/>
    <w:rsid w:val="00E628F2"/>
    <w:rsid w:val="00E62D4A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1E90"/>
    <w:rsid w:val="00EB607E"/>
    <w:rsid w:val="00EC1295"/>
    <w:rsid w:val="00ED0144"/>
    <w:rsid w:val="00ED0785"/>
    <w:rsid w:val="00ED0DF0"/>
    <w:rsid w:val="00ED12D4"/>
    <w:rsid w:val="00ED210E"/>
    <w:rsid w:val="00ED5F59"/>
    <w:rsid w:val="00ED7353"/>
    <w:rsid w:val="00EE1144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073F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472FD"/>
    <w:rsid w:val="00F5013C"/>
    <w:rsid w:val="00F522CC"/>
    <w:rsid w:val="00F54B63"/>
    <w:rsid w:val="00F56306"/>
    <w:rsid w:val="00F5697F"/>
    <w:rsid w:val="00F57CA9"/>
    <w:rsid w:val="00F64005"/>
    <w:rsid w:val="00F65819"/>
    <w:rsid w:val="00F7243A"/>
    <w:rsid w:val="00F802AF"/>
    <w:rsid w:val="00F808D0"/>
    <w:rsid w:val="00F8133F"/>
    <w:rsid w:val="00F8144B"/>
    <w:rsid w:val="00F81A1E"/>
    <w:rsid w:val="00F837A9"/>
    <w:rsid w:val="00F8453C"/>
    <w:rsid w:val="00F84CA2"/>
    <w:rsid w:val="00F854AF"/>
    <w:rsid w:val="00F900EC"/>
    <w:rsid w:val="00F90E91"/>
    <w:rsid w:val="00F96945"/>
    <w:rsid w:val="00FA0D98"/>
    <w:rsid w:val="00FA16D6"/>
    <w:rsid w:val="00FA20DA"/>
    <w:rsid w:val="00FA29C3"/>
    <w:rsid w:val="00FA45D4"/>
    <w:rsid w:val="00FA4F16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310A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0"/>
      <w:szCs w:val="20"/>
      <w:vertAlign w:val="baseline"/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A4F1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A4F16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semiHidden/>
    <w:rsid w:val="00EE1144"/>
    <w:pPr>
      <w:widowControl w:val="0"/>
      <w:shd w:val="clear" w:color="auto" w:fill="FFFFFF"/>
      <w:ind w:left="360"/>
      <w:jc w:val="center"/>
    </w:pPr>
    <w:rPr>
      <w:rFonts w:ascii="Garamond" w:hAnsi="Garamond"/>
      <w:lang w:eastAsia="ar-SA"/>
    </w:rPr>
  </w:style>
  <w:style w:type="character" w:customStyle="1" w:styleId="Tekstpodstawowywcity2Znak">
    <w:name w:val="Tekst podstawowy wcięty 2 Znak"/>
    <w:link w:val="Tekstpodstawowywcity2"/>
    <w:semiHidden/>
    <w:rsid w:val="00EE1144"/>
    <w:rPr>
      <w:rFonts w:ascii="Garamond" w:hAnsi="Garamond"/>
      <w:sz w:val="24"/>
      <w:szCs w:val="24"/>
      <w:shd w:val="clear" w:color="auto" w:fill="FFFFF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EE578-D611-4615-BDF6-ACE503E8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610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4268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50</cp:revision>
  <cp:lastPrinted>2026-05-20T09:35:00Z</cp:lastPrinted>
  <dcterms:created xsi:type="dcterms:W3CDTF">2023-01-02T12:28:00Z</dcterms:created>
  <dcterms:modified xsi:type="dcterms:W3CDTF">2026-05-20T09:36:00Z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